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581A9" w14:textId="1D7CCB66" w:rsidR="00804291" w:rsidRPr="00D15B86" w:rsidRDefault="00804291" w:rsidP="00804291">
      <w:pPr>
        <w:pBdr>
          <w:bottom w:val="single" w:sz="4" w:space="1" w:color="auto"/>
        </w:pBdr>
        <w:spacing w:after="0" w:line="240" w:lineRule="auto"/>
        <w:rPr>
          <w:rFonts w:ascii="Arial Narrow" w:hAnsi="Arial Narrow"/>
          <w:i/>
          <w:iCs/>
          <w:sz w:val="22"/>
          <w:szCs w:val="22"/>
        </w:rPr>
      </w:pPr>
      <w:r w:rsidRPr="00D15B86">
        <w:rPr>
          <w:rFonts w:ascii="Arial Narrow" w:hAnsi="Arial Narrow"/>
          <w:i/>
          <w:iCs/>
          <w:sz w:val="22"/>
          <w:szCs w:val="22"/>
        </w:rPr>
        <w:t>Dokument składany na wezwanie</w:t>
      </w:r>
    </w:p>
    <w:p w14:paraId="2C0C1C38" w14:textId="77777777" w:rsidR="00804291" w:rsidRPr="00D15B86" w:rsidRDefault="00804291" w:rsidP="00804291">
      <w:pPr>
        <w:spacing w:after="0" w:line="240" w:lineRule="auto"/>
        <w:rPr>
          <w:rFonts w:ascii="Arial Narrow" w:hAnsi="Arial Narrow"/>
          <w:i/>
        </w:rPr>
      </w:pPr>
    </w:p>
    <w:p w14:paraId="67A360D1" w14:textId="57018784" w:rsidR="00804291" w:rsidRPr="00FB0F4F" w:rsidRDefault="00804291" w:rsidP="008042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right"/>
        <w:rPr>
          <w:rFonts w:ascii="Arial Narrow" w:hAnsi="Arial Narrow"/>
        </w:rPr>
      </w:pPr>
      <w:r w:rsidRPr="00FB0F4F">
        <w:rPr>
          <w:rFonts w:ascii="Arial Narrow" w:hAnsi="Arial Narrow"/>
        </w:rPr>
        <w:tab/>
      </w:r>
      <w:r w:rsidRPr="00FB0F4F">
        <w:rPr>
          <w:rFonts w:ascii="Arial Narrow" w:hAnsi="Arial Narrow"/>
        </w:rPr>
        <w:tab/>
      </w:r>
      <w:r w:rsidRPr="00FB0F4F">
        <w:rPr>
          <w:rFonts w:ascii="Arial Narrow" w:hAnsi="Arial Narrow"/>
        </w:rPr>
        <w:tab/>
      </w:r>
      <w:r w:rsidRPr="00FB0F4F">
        <w:rPr>
          <w:rFonts w:ascii="Arial Narrow" w:hAnsi="Arial Narrow"/>
        </w:rPr>
        <w:tab/>
      </w:r>
      <w:r w:rsidRPr="00FB0F4F">
        <w:rPr>
          <w:rFonts w:ascii="Arial Narrow" w:hAnsi="Arial Narrow"/>
        </w:rPr>
        <w:tab/>
      </w:r>
      <w:r w:rsidRPr="00FB0F4F">
        <w:rPr>
          <w:rFonts w:ascii="Arial Narrow" w:hAnsi="Arial Narrow"/>
        </w:rPr>
        <w:tab/>
      </w:r>
      <w:r w:rsidRPr="00FB0F4F">
        <w:rPr>
          <w:rFonts w:ascii="Arial Narrow" w:hAnsi="Arial Narrow"/>
        </w:rPr>
        <w:tab/>
        <w:t xml:space="preserve">                 Zał</w:t>
      </w:r>
      <w:r>
        <w:rPr>
          <w:rFonts w:ascii="Arial Narrow" w:hAnsi="Arial Narrow"/>
        </w:rPr>
        <w:t>ącznik</w:t>
      </w:r>
      <w:r w:rsidRPr="00FB0F4F">
        <w:rPr>
          <w:rFonts w:ascii="Arial Narrow" w:hAnsi="Arial Narrow"/>
        </w:rPr>
        <w:t xml:space="preserve"> nr </w:t>
      </w:r>
      <w:r w:rsidR="00A818E9">
        <w:rPr>
          <w:rFonts w:ascii="Arial Narrow" w:hAnsi="Arial Narrow"/>
        </w:rPr>
        <w:t>6</w:t>
      </w:r>
      <w:r w:rsidRPr="00FB0F4F">
        <w:rPr>
          <w:rFonts w:ascii="Arial Narrow" w:hAnsi="Arial Narrow"/>
        </w:rPr>
        <w:t xml:space="preserve"> do SWZ </w:t>
      </w:r>
    </w:p>
    <w:p w14:paraId="01C60EEA" w14:textId="77777777" w:rsidR="00804291" w:rsidRPr="00FB0F4F" w:rsidRDefault="00804291" w:rsidP="00804291">
      <w:pPr>
        <w:spacing w:after="0" w:line="240" w:lineRule="auto"/>
        <w:rPr>
          <w:rFonts w:ascii="Arial Narrow" w:hAnsi="Arial Narrow"/>
        </w:rPr>
      </w:pPr>
    </w:p>
    <w:p w14:paraId="2636EA72" w14:textId="77777777" w:rsidR="00804291" w:rsidRPr="00FB0F4F" w:rsidRDefault="00804291" w:rsidP="00804291">
      <w:pPr>
        <w:widowControl w:val="0"/>
        <w:spacing w:after="0"/>
        <w:jc w:val="both"/>
        <w:rPr>
          <w:rFonts w:ascii="Arial Narrow" w:eastAsia="Calibri" w:hAnsi="Arial Narrow"/>
          <w:b/>
          <w:snapToGrid w:val="0"/>
        </w:rPr>
      </w:pPr>
      <w:r w:rsidRPr="00FB0F4F">
        <w:rPr>
          <w:rFonts w:ascii="Arial Narrow" w:eastAsia="Calibri" w:hAnsi="Arial Narrow"/>
          <w:b/>
          <w:snapToGrid w:val="0"/>
        </w:rPr>
        <w:t>Zamawiający</w:t>
      </w: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6"/>
        <w:gridCol w:w="4500"/>
      </w:tblGrid>
      <w:tr w:rsidR="00804291" w:rsidRPr="00FB0F4F" w14:paraId="34792320" w14:textId="77777777" w:rsidTr="00F81942">
        <w:trPr>
          <w:trHeight w:val="344"/>
        </w:trPr>
        <w:tc>
          <w:tcPr>
            <w:tcW w:w="5123" w:type="dxa"/>
            <w:shd w:val="clear" w:color="auto" w:fill="D9D9D9"/>
            <w:tcMar>
              <w:left w:w="28" w:type="dxa"/>
              <w:right w:w="28" w:type="dxa"/>
            </w:tcMar>
          </w:tcPr>
          <w:p w14:paraId="23CCDD2D" w14:textId="77777777" w:rsidR="00804291" w:rsidRPr="00FB0F4F" w:rsidRDefault="00804291" w:rsidP="00F81942">
            <w:pPr>
              <w:spacing w:before="120" w:after="0"/>
              <w:jc w:val="both"/>
              <w:rPr>
                <w:rFonts w:ascii="Arial Narrow" w:eastAsia="Calibri" w:hAnsi="Arial Narrow"/>
                <w:b/>
                <w:lang w:eastAsia="en-US"/>
              </w:rPr>
            </w:pPr>
            <w:r w:rsidRPr="00FB0F4F">
              <w:rPr>
                <w:rFonts w:ascii="Arial Narrow" w:eastAsia="Calibri" w:hAnsi="Arial Narrow"/>
                <w:b/>
                <w:lang w:eastAsia="en-US"/>
              </w:rPr>
              <w:t xml:space="preserve">Nazwa: </w:t>
            </w:r>
          </w:p>
        </w:tc>
        <w:tc>
          <w:tcPr>
            <w:tcW w:w="4521" w:type="dxa"/>
            <w:tcMar>
              <w:left w:w="28" w:type="dxa"/>
              <w:right w:w="28" w:type="dxa"/>
            </w:tcMar>
            <w:vAlign w:val="bottom"/>
          </w:tcPr>
          <w:p w14:paraId="054DD5F4" w14:textId="77777777" w:rsidR="00804291" w:rsidRPr="00FB0F4F" w:rsidRDefault="00804291" w:rsidP="00F81942">
            <w:pPr>
              <w:spacing w:after="0" w:line="240" w:lineRule="auto"/>
              <w:rPr>
                <w:rFonts w:ascii="Arial Narrow" w:eastAsia="Calibri" w:hAnsi="Arial Narrow"/>
                <w:b/>
                <w:bCs/>
                <w:lang w:eastAsia="en-US"/>
              </w:rPr>
            </w:pPr>
            <w:r w:rsidRPr="00FB0F4F">
              <w:rPr>
                <w:rFonts w:ascii="Arial Narrow" w:eastAsia="Calibri" w:hAnsi="Arial Narrow"/>
                <w:b/>
                <w:bCs/>
                <w:lang w:eastAsia="en-US"/>
              </w:rPr>
              <w:t xml:space="preserve">Gmina Garbów </w:t>
            </w:r>
          </w:p>
          <w:p w14:paraId="16159383" w14:textId="77777777" w:rsidR="00804291" w:rsidRPr="00FB0F4F" w:rsidRDefault="00804291" w:rsidP="00F81942">
            <w:pPr>
              <w:spacing w:after="0" w:line="240" w:lineRule="auto"/>
              <w:rPr>
                <w:rFonts w:ascii="Arial Narrow" w:eastAsia="Calibri" w:hAnsi="Arial Narrow"/>
                <w:b/>
                <w:bCs/>
                <w:lang w:eastAsia="en-US"/>
              </w:rPr>
            </w:pPr>
            <w:r w:rsidRPr="00FB0F4F">
              <w:rPr>
                <w:rFonts w:ascii="Arial Narrow" w:eastAsia="Calibri" w:hAnsi="Arial Narrow"/>
                <w:b/>
                <w:bCs/>
                <w:lang w:eastAsia="en-US"/>
              </w:rPr>
              <w:t xml:space="preserve">ul. Krakowskie Przedmieście 50 </w:t>
            </w:r>
          </w:p>
          <w:p w14:paraId="54C8BFF6" w14:textId="77777777" w:rsidR="00804291" w:rsidRPr="00FB0F4F" w:rsidRDefault="00804291" w:rsidP="00F81942">
            <w:pPr>
              <w:spacing w:after="0" w:line="240" w:lineRule="auto"/>
              <w:rPr>
                <w:rFonts w:ascii="Arial Narrow" w:eastAsia="Calibri" w:hAnsi="Arial Narrow"/>
                <w:lang w:eastAsia="en-US"/>
              </w:rPr>
            </w:pPr>
            <w:r w:rsidRPr="00FB0F4F">
              <w:rPr>
                <w:rFonts w:ascii="Arial Narrow" w:eastAsia="Calibri" w:hAnsi="Arial Narrow"/>
                <w:b/>
                <w:bCs/>
                <w:lang w:eastAsia="en-US"/>
              </w:rPr>
              <w:t>21-080 Garbów</w:t>
            </w:r>
            <w:r w:rsidRPr="00FB0F4F">
              <w:rPr>
                <w:rFonts w:ascii="Arial Narrow" w:eastAsia="Calibri" w:hAnsi="Arial Narrow"/>
                <w:lang w:eastAsia="en-US"/>
              </w:rPr>
              <w:t xml:space="preserve"> </w:t>
            </w:r>
          </w:p>
        </w:tc>
      </w:tr>
      <w:tr w:rsidR="00804291" w:rsidRPr="00FB0F4F" w14:paraId="4D473DF0" w14:textId="77777777" w:rsidTr="00F81942">
        <w:trPr>
          <w:trHeight w:val="477"/>
        </w:trPr>
        <w:tc>
          <w:tcPr>
            <w:tcW w:w="5123" w:type="dxa"/>
            <w:shd w:val="clear" w:color="auto" w:fill="D9D9D9"/>
            <w:tcMar>
              <w:left w:w="28" w:type="dxa"/>
              <w:right w:w="28" w:type="dxa"/>
            </w:tcMar>
          </w:tcPr>
          <w:p w14:paraId="2645458A" w14:textId="77777777" w:rsidR="00804291" w:rsidRPr="00FB0F4F" w:rsidRDefault="00804291" w:rsidP="00F81942">
            <w:pPr>
              <w:spacing w:before="120" w:after="0"/>
              <w:jc w:val="both"/>
              <w:rPr>
                <w:rFonts w:ascii="Arial Narrow" w:eastAsia="Calibri" w:hAnsi="Arial Narrow"/>
                <w:b/>
                <w:lang w:eastAsia="en-US"/>
              </w:rPr>
            </w:pPr>
            <w:r w:rsidRPr="00FB0F4F">
              <w:rPr>
                <w:rFonts w:ascii="Arial Narrow" w:eastAsia="Calibri" w:hAnsi="Arial Narrow"/>
                <w:b/>
                <w:lang w:eastAsia="en-US"/>
              </w:rPr>
              <w:t>Tytuł lub krótki opis udzielanego zamówienia:</w:t>
            </w:r>
          </w:p>
        </w:tc>
        <w:tc>
          <w:tcPr>
            <w:tcW w:w="4521" w:type="dxa"/>
            <w:tcMar>
              <w:left w:w="28" w:type="dxa"/>
              <w:right w:w="28" w:type="dxa"/>
            </w:tcMar>
            <w:vAlign w:val="bottom"/>
          </w:tcPr>
          <w:p w14:paraId="1EA223E1" w14:textId="5F6291C4" w:rsidR="00804291" w:rsidRPr="00967203" w:rsidRDefault="001F1DC2" w:rsidP="00F81942">
            <w:pPr>
              <w:pStyle w:val="Standard"/>
              <w:spacing w:after="0" w:line="240" w:lineRule="auto"/>
              <w:rPr>
                <w:rFonts w:ascii="Arial Narrow" w:eastAsia="Calibri" w:hAnsi="Arial Narrow"/>
                <w:b/>
                <w:lang w:eastAsia="en-US"/>
              </w:rPr>
            </w:pPr>
            <w:r w:rsidRPr="001F1DC2">
              <w:rPr>
                <w:rFonts w:ascii="Arial Narrow" w:eastAsia="SimSun" w:hAnsi="Arial Narrow" w:cs="Arial"/>
                <w:b/>
                <w:bCs/>
              </w:rPr>
              <w:t>Dostawa fabrycznie nowego ciągnika z wyposażeniem  na potrzeby Gminy Garbów</w:t>
            </w:r>
          </w:p>
        </w:tc>
      </w:tr>
      <w:tr w:rsidR="00804291" w:rsidRPr="00FB0F4F" w14:paraId="76ECC9B2" w14:textId="77777777" w:rsidTr="00F81942">
        <w:trPr>
          <w:trHeight w:val="477"/>
        </w:trPr>
        <w:tc>
          <w:tcPr>
            <w:tcW w:w="5123" w:type="dxa"/>
            <w:shd w:val="clear" w:color="auto" w:fill="D9D9D9"/>
            <w:tcMar>
              <w:left w:w="28" w:type="dxa"/>
              <w:right w:w="28" w:type="dxa"/>
            </w:tcMar>
          </w:tcPr>
          <w:p w14:paraId="411FF9CD" w14:textId="77777777" w:rsidR="00804291" w:rsidRPr="00FB0F4F" w:rsidRDefault="00804291" w:rsidP="00F81942">
            <w:pPr>
              <w:spacing w:before="120" w:after="0"/>
              <w:jc w:val="both"/>
              <w:rPr>
                <w:rFonts w:ascii="Arial Narrow" w:eastAsia="Calibri" w:hAnsi="Arial Narrow"/>
                <w:b/>
                <w:lang w:eastAsia="en-US"/>
              </w:rPr>
            </w:pPr>
            <w:r w:rsidRPr="00FB0F4F">
              <w:rPr>
                <w:rFonts w:ascii="Arial Narrow" w:eastAsia="Calibri" w:hAnsi="Arial Narrow"/>
                <w:b/>
                <w:lang w:eastAsia="en-US"/>
              </w:rPr>
              <w:t>Znak sprawy:</w:t>
            </w:r>
          </w:p>
        </w:tc>
        <w:tc>
          <w:tcPr>
            <w:tcW w:w="4521" w:type="dxa"/>
            <w:tcMar>
              <w:left w:w="28" w:type="dxa"/>
              <w:right w:w="28" w:type="dxa"/>
            </w:tcMar>
          </w:tcPr>
          <w:p w14:paraId="02BF109B" w14:textId="2DFCED77" w:rsidR="00804291" w:rsidRPr="00FB0F4F" w:rsidRDefault="00657992" w:rsidP="00F81942">
            <w:pPr>
              <w:spacing w:before="120" w:after="0"/>
              <w:ind w:left="35"/>
              <w:rPr>
                <w:rFonts w:ascii="Arial Narrow" w:eastAsia="Calibri" w:hAnsi="Arial Narrow"/>
                <w:b/>
                <w:bCs/>
                <w:lang w:eastAsia="en-US"/>
              </w:rPr>
            </w:pPr>
            <w:r w:rsidRPr="00657992">
              <w:rPr>
                <w:rFonts w:ascii="Arial Narrow" w:eastAsia="Calibri" w:hAnsi="Arial Narrow"/>
                <w:b/>
                <w:bCs/>
                <w:lang w:eastAsia="en-US"/>
              </w:rPr>
              <w:t>ZP.2710.</w:t>
            </w:r>
            <w:r w:rsidR="001F1DC2">
              <w:rPr>
                <w:rFonts w:ascii="Arial Narrow" w:eastAsia="Calibri" w:hAnsi="Arial Narrow"/>
                <w:b/>
                <w:bCs/>
                <w:lang w:eastAsia="en-US"/>
              </w:rPr>
              <w:t>6</w:t>
            </w:r>
            <w:r w:rsidRPr="00657992">
              <w:rPr>
                <w:rFonts w:ascii="Arial Narrow" w:eastAsia="Calibri" w:hAnsi="Arial Narrow"/>
                <w:b/>
                <w:bCs/>
                <w:lang w:eastAsia="en-US"/>
              </w:rPr>
              <w:t>.202</w:t>
            </w:r>
            <w:r w:rsidR="001F1DC2">
              <w:rPr>
                <w:rFonts w:ascii="Arial Narrow" w:eastAsia="Calibri" w:hAnsi="Arial Narrow"/>
                <w:b/>
                <w:bCs/>
                <w:lang w:eastAsia="en-US"/>
              </w:rPr>
              <w:t>6</w:t>
            </w:r>
          </w:p>
        </w:tc>
      </w:tr>
    </w:tbl>
    <w:p w14:paraId="7502A521" w14:textId="77777777" w:rsidR="00804291" w:rsidRPr="00FB0F4F" w:rsidRDefault="00804291" w:rsidP="00804291">
      <w:pPr>
        <w:widowControl w:val="0"/>
        <w:spacing w:after="0"/>
        <w:jc w:val="both"/>
        <w:rPr>
          <w:rFonts w:ascii="Arial Narrow" w:eastAsia="Calibri" w:hAnsi="Arial Narrow"/>
          <w:snapToGrid w:val="0"/>
        </w:rPr>
      </w:pPr>
    </w:p>
    <w:p w14:paraId="0185D050" w14:textId="77777777" w:rsidR="00804291" w:rsidRPr="00FB0F4F" w:rsidRDefault="00804291" w:rsidP="00804291">
      <w:pPr>
        <w:widowControl w:val="0"/>
        <w:suppressAutoHyphens/>
        <w:spacing w:after="0"/>
        <w:jc w:val="both"/>
        <w:rPr>
          <w:rFonts w:ascii="Arial Narrow" w:eastAsia="Calibri" w:hAnsi="Arial Narrow"/>
          <w:b/>
          <w:lang w:eastAsia="ar-SA"/>
        </w:rPr>
      </w:pPr>
      <w:r w:rsidRPr="00FB0F4F">
        <w:rPr>
          <w:rFonts w:ascii="Arial Narrow" w:eastAsia="Calibri" w:hAnsi="Arial Narrow"/>
          <w:b/>
          <w:lang w:eastAsia="ar-SA"/>
        </w:rPr>
        <w:t>Wykonawca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5"/>
        <w:gridCol w:w="4611"/>
      </w:tblGrid>
      <w:tr w:rsidR="00804291" w:rsidRPr="00FB0F4F" w14:paraId="33D375D9" w14:textId="77777777" w:rsidTr="00F81942">
        <w:trPr>
          <w:trHeight w:val="346"/>
        </w:trPr>
        <w:tc>
          <w:tcPr>
            <w:tcW w:w="5028" w:type="dxa"/>
            <w:shd w:val="clear" w:color="auto" w:fill="D9D9D9"/>
          </w:tcPr>
          <w:p w14:paraId="05954124" w14:textId="77777777" w:rsidR="00804291" w:rsidRPr="00FB0F4F" w:rsidRDefault="00804291" w:rsidP="00F81942">
            <w:pPr>
              <w:spacing w:before="120" w:after="0" w:line="240" w:lineRule="auto"/>
              <w:ind w:left="850" w:hanging="850"/>
              <w:jc w:val="both"/>
              <w:rPr>
                <w:rFonts w:ascii="Arial Narrow" w:eastAsia="Calibri" w:hAnsi="Arial Narrow"/>
                <w:b/>
                <w:lang w:eastAsia="en-GB"/>
              </w:rPr>
            </w:pPr>
            <w:r w:rsidRPr="00FB0F4F">
              <w:rPr>
                <w:rFonts w:ascii="Arial Narrow" w:eastAsia="Calibri" w:hAnsi="Arial Narrow"/>
                <w:b/>
                <w:lang w:eastAsia="en-GB"/>
              </w:rPr>
              <w:t>Nazwa:</w:t>
            </w:r>
          </w:p>
        </w:tc>
        <w:tc>
          <w:tcPr>
            <w:tcW w:w="4637" w:type="dxa"/>
            <w:vAlign w:val="bottom"/>
          </w:tcPr>
          <w:p w14:paraId="49F0BEC5" w14:textId="77777777" w:rsidR="00804291" w:rsidRPr="00FB0F4F" w:rsidRDefault="00804291" w:rsidP="00F81942">
            <w:pPr>
              <w:spacing w:before="120" w:after="0" w:line="240" w:lineRule="auto"/>
              <w:rPr>
                <w:rFonts w:ascii="Arial Narrow" w:eastAsia="Calibri" w:hAnsi="Arial Narrow"/>
                <w:lang w:eastAsia="en-GB"/>
              </w:rPr>
            </w:pPr>
            <w:r w:rsidRPr="00FB0F4F">
              <w:rPr>
                <w:rFonts w:ascii="Arial Narrow" w:eastAsia="Calibri" w:hAnsi="Arial Narrow"/>
              </w:rPr>
              <w:t>………………………………………………</w:t>
            </w:r>
          </w:p>
        </w:tc>
      </w:tr>
      <w:tr w:rsidR="00804291" w:rsidRPr="00FB0F4F" w14:paraId="1C737360" w14:textId="77777777" w:rsidTr="00F81942">
        <w:trPr>
          <w:trHeight w:val="346"/>
        </w:trPr>
        <w:tc>
          <w:tcPr>
            <w:tcW w:w="5028" w:type="dxa"/>
            <w:shd w:val="clear" w:color="auto" w:fill="D9D9D9"/>
          </w:tcPr>
          <w:p w14:paraId="525CDE19" w14:textId="77777777" w:rsidR="00804291" w:rsidRPr="00FB0F4F" w:rsidRDefault="00804291" w:rsidP="00F81942">
            <w:pPr>
              <w:spacing w:before="120" w:after="0" w:line="240" w:lineRule="auto"/>
              <w:jc w:val="both"/>
              <w:rPr>
                <w:rFonts w:ascii="Arial Narrow" w:eastAsia="Calibri" w:hAnsi="Arial Narrow"/>
                <w:b/>
                <w:lang w:eastAsia="en-GB"/>
              </w:rPr>
            </w:pPr>
            <w:r w:rsidRPr="00FB0F4F">
              <w:rPr>
                <w:rFonts w:ascii="Arial Narrow" w:eastAsia="Calibri" w:hAnsi="Arial Narrow"/>
                <w:b/>
                <w:lang w:eastAsia="en-GB"/>
              </w:rPr>
              <w:t xml:space="preserve">Adres: </w:t>
            </w:r>
          </w:p>
        </w:tc>
        <w:tc>
          <w:tcPr>
            <w:tcW w:w="4637" w:type="dxa"/>
            <w:vAlign w:val="bottom"/>
          </w:tcPr>
          <w:p w14:paraId="4FC13DDF" w14:textId="77777777" w:rsidR="00804291" w:rsidRPr="00FB0F4F" w:rsidRDefault="00804291" w:rsidP="00F81942">
            <w:pPr>
              <w:spacing w:before="120" w:after="0" w:line="240" w:lineRule="auto"/>
              <w:rPr>
                <w:rFonts w:ascii="Arial Narrow" w:eastAsia="Calibri" w:hAnsi="Arial Narrow"/>
              </w:rPr>
            </w:pPr>
            <w:r w:rsidRPr="00FB0F4F">
              <w:rPr>
                <w:rFonts w:ascii="Arial Narrow" w:eastAsia="Calibri" w:hAnsi="Arial Narrow"/>
              </w:rPr>
              <w:t>………………………………………………</w:t>
            </w:r>
          </w:p>
          <w:p w14:paraId="436F7738" w14:textId="77777777" w:rsidR="00804291" w:rsidRPr="00FB0F4F" w:rsidRDefault="00804291" w:rsidP="00F81942">
            <w:pPr>
              <w:spacing w:before="120" w:after="0" w:line="240" w:lineRule="auto"/>
              <w:rPr>
                <w:rFonts w:ascii="Arial Narrow" w:eastAsia="Calibri" w:hAnsi="Arial Narrow"/>
              </w:rPr>
            </w:pPr>
          </w:p>
          <w:p w14:paraId="263D65B4" w14:textId="77777777" w:rsidR="00804291" w:rsidRPr="00FB0F4F" w:rsidRDefault="00804291" w:rsidP="00F81942">
            <w:pPr>
              <w:spacing w:before="120" w:after="0" w:line="240" w:lineRule="auto"/>
              <w:rPr>
                <w:rFonts w:ascii="Arial Narrow" w:eastAsia="Calibri" w:hAnsi="Arial Narrow"/>
                <w:lang w:eastAsia="en-GB"/>
              </w:rPr>
            </w:pPr>
          </w:p>
        </w:tc>
      </w:tr>
    </w:tbl>
    <w:p w14:paraId="245987C4" w14:textId="77777777" w:rsidR="00D15B86" w:rsidRPr="00FB0F4F" w:rsidRDefault="00D15B86" w:rsidP="00804291">
      <w:pPr>
        <w:widowControl w:val="0"/>
        <w:suppressAutoHyphens/>
        <w:spacing w:after="0"/>
        <w:jc w:val="both"/>
        <w:rPr>
          <w:rFonts w:ascii="Arial Narrow" w:eastAsia="Calibri" w:hAnsi="Arial Narrow"/>
          <w:lang w:eastAsia="ar-SA"/>
        </w:rPr>
      </w:pPr>
    </w:p>
    <w:p w14:paraId="7E4B6B20" w14:textId="77777777" w:rsidR="00804291" w:rsidRPr="00FB0F4F" w:rsidRDefault="00804291" w:rsidP="00804291">
      <w:pPr>
        <w:spacing w:after="0"/>
        <w:jc w:val="center"/>
        <w:rPr>
          <w:rFonts w:ascii="Arial Narrow" w:eastAsia="Calibri" w:hAnsi="Arial Narrow"/>
          <w:b/>
          <w:bCs/>
          <w:lang w:eastAsia="en-US"/>
        </w:rPr>
      </w:pPr>
      <w:r w:rsidRPr="00FB0F4F">
        <w:rPr>
          <w:rFonts w:ascii="Arial Narrow" w:eastAsia="Calibri" w:hAnsi="Arial Narrow"/>
          <w:b/>
          <w:bCs/>
          <w:lang w:eastAsia="en-US"/>
        </w:rPr>
        <w:t>OŚWIADCZENIE</w:t>
      </w:r>
    </w:p>
    <w:p w14:paraId="2E59B5D8" w14:textId="77777777" w:rsidR="00804291" w:rsidRPr="00FB0F4F" w:rsidRDefault="00804291" w:rsidP="00804291">
      <w:pPr>
        <w:spacing w:after="0"/>
        <w:jc w:val="center"/>
        <w:rPr>
          <w:rFonts w:ascii="Arial Narrow" w:eastAsia="Calibri" w:hAnsi="Arial Narrow"/>
          <w:b/>
          <w:lang w:eastAsia="en-US"/>
        </w:rPr>
      </w:pPr>
      <w:r w:rsidRPr="00FB0F4F">
        <w:rPr>
          <w:rFonts w:ascii="Arial Narrow" w:eastAsia="Calibri" w:hAnsi="Arial Narrow"/>
          <w:b/>
          <w:lang w:eastAsia="en-US"/>
        </w:rPr>
        <w:t xml:space="preserve">o aktualności informacji zawartej w oświadczeniu </w:t>
      </w:r>
    </w:p>
    <w:p w14:paraId="42A1E5D4" w14:textId="77777777" w:rsidR="00804291" w:rsidRPr="00FB0F4F" w:rsidRDefault="00804291" w:rsidP="00804291">
      <w:pPr>
        <w:spacing w:after="0"/>
        <w:jc w:val="center"/>
        <w:rPr>
          <w:rFonts w:ascii="Arial Narrow" w:eastAsia="Calibri" w:hAnsi="Arial Narrow"/>
          <w:b/>
          <w:lang w:eastAsia="en-US"/>
        </w:rPr>
      </w:pPr>
      <w:r w:rsidRPr="00FB0F4F">
        <w:rPr>
          <w:rFonts w:ascii="Arial Narrow" w:eastAsia="Calibri" w:hAnsi="Arial Narrow"/>
          <w:b/>
          <w:lang w:eastAsia="en-US"/>
        </w:rPr>
        <w:t xml:space="preserve">w zakresie podstaw wykluczenia z postępowania </w:t>
      </w:r>
    </w:p>
    <w:p w14:paraId="57FABEFF" w14:textId="77777777" w:rsidR="00804291" w:rsidRPr="00FB0F4F" w:rsidRDefault="00804291" w:rsidP="00804291">
      <w:pPr>
        <w:spacing w:after="0"/>
        <w:jc w:val="center"/>
        <w:rPr>
          <w:rFonts w:ascii="Arial Narrow" w:eastAsia="Calibri" w:hAnsi="Arial Narrow"/>
          <w:lang w:eastAsia="en-US"/>
        </w:rPr>
      </w:pPr>
    </w:p>
    <w:p w14:paraId="497E1354" w14:textId="77777777" w:rsidR="00804291" w:rsidRPr="00FB0F4F" w:rsidRDefault="00804291" w:rsidP="00804291">
      <w:pPr>
        <w:spacing w:after="0" w:line="240" w:lineRule="auto"/>
        <w:jc w:val="both"/>
        <w:rPr>
          <w:rFonts w:ascii="Arial Narrow" w:eastAsia="Calibri" w:hAnsi="Arial Narrow"/>
          <w:lang w:eastAsia="en-US"/>
        </w:rPr>
      </w:pPr>
      <w:r w:rsidRPr="00FB0F4F">
        <w:rPr>
          <w:rFonts w:ascii="Arial Narrow" w:eastAsia="Calibri" w:hAnsi="Arial Narrow"/>
          <w:lang w:eastAsia="en-US"/>
        </w:rPr>
        <w:t>Oświadczam, że informacje zawarte w oświadczeniu, o którym mowa w art. 125 ust. 1 ustawy PZP w zakresie podstaw wykluczenia z postępowania wskazanych przez zamawiającego, o których mowa w:</w:t>
      </w:r>
    </w:p>
    <w:p w14:paraId="0AAEBA21" w14:textId="77777777" w:rsidR="00D15B86" w:rsidRDefault="00D15B86" w:rsidP="00D15B86">
      <w:pPr>
        <w:numPr>
          <w:ilvl w:val="4"/>
          <w:numId w:val="57"/>
        </w:numPr>
        <w:suppressAutoHyphens/>
        <w:overflowPunct w:val="0"/>
        <w:autoSpaceDE w:val="0"/>
        <w:spacing w:after="0" w:line="240" w:lineRule="auto"/>
        <w:ind w:left="993"/>
        <w:contextualSpacing/>
        <w:jc w:val="both"/>
        <w:rPr>
          <w:rFonts w:ascii="Arial Narrow" w:eastAsia="Calibri" w:hAnsi="Arial Narrow"/>
          <w:b/>
          <w:lang w:eastAsia="en-US"/>
        </w:rPr>
      </w:pPr>
      <w:r w:rsidRPr="00FB0F4F">
        <w:rPr>
          <w:rFonts w:ascii="Arial Narrow" w:eastAsia="Calibri" w:hAnsi="Arial Narrow"/>
          <w:b/>
          <w:lang w:eastAsia="en-US"/>
        </w:rPr>
        <w:t>art. 108 ust. 1  ustawy PZP,</w:t>
      </w:r>
    </w:p>
    <w:p w14:paraId="6C27385C" w14:textId="77777777" w:rsidR="00D15B86" w:rsidRPr="001562DA" w:rsidRDefault="00D15B86" w:rsidP="00D15B86">
      <w:pPr>
        <w:numPr>
          <w:ilvl w:val="4"/>
          <w:numId w:val="57"/>
        </w:numPr>
        <w:suppressAutoHyphens/>
        <w:overflowPunct w:val="0"/>
        <w:autoSpaceDE w:val="0"/>
        <w:spacing w:after="0" w:line="240" w:lineRule="auto"/>
        <w:ind w:left="993"/>
        <w:contextualSpacing/>
        <w:jc w:val="both"/>
        <w:rPr>
          <w:rFonts w:ascii="Arial Narrow" w:eastAsia="Calibri" w:hAnsi="Arial Narrow"/>
          <w:b/>
          <w:lang w:eastAsia="en-US"/>
        </w:rPr>
      </w:pPr>
      <w:r w:rsidRPr="001562DA">
        <w:rPr>
          <w:rFonts w:ascii="Arial Narrow" w:eastAsia="Calibri" w:hAnsi="Arial Narrow"/>
          <w:b/>
          <w:lang w:eastAsia="en-US"/>
        </w:rPr>
        <w:t>w art. 109 ust. 1 pkt. 4, 5, 7 ustawy PZP</w:t>
      </w:r>
    </w:p>
    <w:p w14:paraId="37AA205A" w14:textId="77777777" w:rsidR="00D15B86" w:rsidRPr="001562DA" w:rsidRDefault="00D15B86" w:rsidP="00D15B86">
      <w:pPr>
        <w:numPr>
          <w:ilvl w:val="4"/>
          <w:numId w:val="57"/>
        </w:numPr>
        <w:suppressAutoHyphens/>
        <w:overflowPunct w:val="0"/>
        <w:autoSpaceDE w:val="0"/>
        <w:spacing w:after="0" w:line="240" w:lineRule="auto"/>
        <w:ind w:left="993"/>
        <w:contextualSpacing/>
        <w:jc w:val="both"/>
        <w:rPr>
          <w:rFonts w:ascii="Arial Narrow" w:eastAsia="Calibri" w:hAnsi="Arial Narrow"/>
          <w:b/>
          <w:lang w:eastAsia="en-US"/>
        </w:rPr>
      </w:pPr>
      <w:r w:rsidRPr="001562DA">
        <w:rPr>
          <w:rFonts w:ascii="Arial Narrow" w:eastAsia="Calibri" w:hAnsi="Arial Narrow"/>
          <w:b/>
          <w:lang w:eastAsia="en-US"/>
        </w:rPr>
        <w:t>art. 5k rozporządzenia Rady (UE) nr 833/2014 z dnia 31 lipca 2014 r. dotyczącego środków ograniczających w związku z działaniami Rosji destabilizującymi sytuację na Ukrainie,</w:t>
      </w:r>
    </w:p>
    <w:p w14:paraId="14A7EB26" w14:textId="77777777" w:rsidR="00D15B86" w:rsidRPr="001562DA" w:rsidRDefault="00D15B86" w:rsidP="00D15B86">
      <w:pPr>
        <w:numPr>
          <w:ilvl w:val="4"/>
          <w:numId w:val="57"/>
        </w:numPr>
        <w:suppressAutoHyphens/>
        <w:overflowPunct w:val="0"/>
        <w:autoSpaceDE w:val="0"/>
        <w:spacing w:after="0" w:line="240" w:lineRule="auto"/>
        <w:ind w:left="993"/>
        <w:contextualSpacing/>
        <w:jc w:val="both"/>
        <w:rPr>
          <w:rFonts w:ascii="Arial Narrow" w:eastAsia="Calibri" w:hAnsi="Arial Narrow"/>
          <w:b/>
          <w:lang w:eastAsia="en-US"/>
        </w:rPr>
      </w:pPr>
      <w:r w:rsidRPr="001562DA">
        <w:rPr>
          <w:rFonts w:ascii="Arial Narrow" w:eastAsia="Calibri" w:hAnsi="Arial Narrow"/>
          <w:b/>
          <w:lang w:eastAsia="en-US"/>
        </w:rPr>
        <w:t>art. 7 ust. 1 ustawy z dnia 15 kwietnia 2022 r. o szczególnych rozwiązaniach w zakresie przeciwdziałania wspieraniu agresji na Ukrainę oraz służących ochronie bezpieczeństwa narodowego, na czas trwania tych okoliczności.</w:t>
      </w:r>
    </w:p>
    <w:p w14:paraId="08F4CB1A" w14:textId="77777777" w:rsidR="00D15B86" w:rsidRPr="001562DA" w:rsidRDefault="00D15B86" w:rsidP="00D15B86">
      <w:pPr>
        <w:suppressAutoHyphens/>
        <w:overflowPunct w:val="0"/>
        <w:autoSpaceDE w:val="0"/>
        <w:spacing w:after="0" w:line="240" w:lineRule="auto"/>
        <w:ind w:left="1800"/>
        <w:contextualSpacing/>
        <w:jc w:val="both"/>
        <w:rPr>
          <w:rFonts w:ascii="Arial Narrow" w:eastAsia="Calibri" w:hAnsi="Arial Narrow"/>
          <w:b/>
          <w:lang w:eastAsia="en-US"/>
        </w:rPr>
      </w:pPr>
    </w:p>
    <w:p w14:paraId="7B3BD377" w14:textId="77777777" w:rsidR="00804291" w:rsidRPr="00FB0F4F" w:rsidRDefault="00804291" w:rsidP="00804291">
      <w:pPr>
        <w:autoSpaceDE w:val="0"/>
        <w:autoSpaceDN w:val="0"/>
        <w:adjustRightInd w:val="0"/>
        <w:spacing w:before="23" w:afterLines="23" w:after="55"/>
        <w:jc w:val="both"/>
        <w:rPr>
          <w:rFonts w:ascii="Arial Narrow" w:eastAsia="Calibri" w:hAnsi="Arial Narrow"/>
          <w:bCs/>
          <w:lang w:eastAsia="zh-CN"/>
        </w:rPr>
      </w:pPr>
      <w:r w:rsidRPr="00FB0F4F">
        <w:rPr>
          <w:rFonts w:ascii="Arial Narrow" w:eastAsia="Calibri" w:hAnsi="Arial Narrow"/>
          <w:b/>
          <w:bCs/>
          <w:u w:val="single"/>
          <w:lang w:eastAsia="en-US"/>
        </w:rPr>
        <w:t>są nadal aktualne.</w:t>
      </w:r>
    </w:p>
    <w:p w14:paraId="412C68CD" w14:textId="77777777" w:rsidR="00804291" w:rsidRPr="00FB0F4F" w:rsidRDefault="00804291" w:rsidP="00804291">
      <w:pPr>
        <w:widowControl w:val="0"/>
        <w:spacing w:after="0"/>
        <w:jc w:val="both"/>
        <w:rPr>
          <w:rFonts w:ascii="Arial Narrow" w:eastAsia="Calibri" w:hAnsi="Arial Narrow"/>
          <w:snapToGrid w:val="0"/>
        </w:rPr>
      </w:pPr>
    </w:p>
    <w:p w14:paraId="5FBD61F4" w14:textId="77777777" w:rsidR="00804291" w:rsidRPr="00FB0F4F" w:rsidRDefault="00804291" w:rsidP="00804291">
      <w:pPr>
        <w:widowControl w:val="0"/>
        <w:spacing w:after="0"/>
        <w:jc w:val="both"/>
        <w:rPr>
          <w:rFonts w:ascii="Arial Narrow" w:eastAsia="Calibri" w:hAnsi="Arial Narrow"/>
          <w:snapToGrid w:val="0"/>
        </w:rPr>
      </w:pPr>
    </w:p>
    <w:p w14:paraId="7F63B38A" w14:textId="77777777" w:rsidR="00804291" w:rsidRPr="00FB0F4F" w:rsidRDefault="00804291" w:rsidP="00804291">
      <w:pPr>
        <w:widowControl w:val="0"/>
        <w:spacing w:after="0"/>
        <w:jc w:val="both"/>
        <w:rPr>
          <w:rFonts w:ascii="Arial Narrow" w:eastAsia="Calibri" w:hAnsi="Arial Narrow"/>
          <w:snapToGrid w:val="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804291" w:rsidRPr="00FB0F4F" w14:paraId="17D2BA05" w14:textId="77777777" w:rsidTr="00F81942">
        <w:trPr>
          <w:trHeight w:val="175"/>
          <w:jc w:val="center"/>
        </w:trPr>
        <w:tc>
          <w:tcPr>
            <w:tcW w:w="3960" w:type="dxa"/>
            <w:hideMark/>
          </w:tcPr>
          <w:p w14:paraId="2EEBB689" w14:textId="77777777" w:rsidR="00804291" w:rsidRPr="00FB0F4F" w:rsidRDefault="00804291" w:rsidP="00F81942">
            <w:pPr>
              <w:widowControl w:val="0"/>
              <w:spacing w:after="0"/>
              <w:ind w:left="77"/>
              <w:jc w:val="center"/>
              <w:rPr>
                <w:rFonts w:ascii="Arial Narrow" w:eastAsia="Calibri" w:hAnsi="Arial Narrow"/>
                <w:snapToGrid w:val="0"/>
              </w:rPr>
            </w:pPr>
            <w:r w:rsidRPr="00FB0F4F">
              <w:rPr>
                <w:rFonts w:ascii="Arial Narrow" w:eastAsia="Calibri" w:hAnsi="Arial Narrow"/>
                <w:snapToGrid w:val="0"/>
              </w:rPr>
              <w:t>…………………………………………</w:t>
            </w:r>
          </w:p>
          <w:p w14:paraId="23C673EC" w14:textId="77777777" w:rsidR="00804291" w:rsidRPr="00FB0F4F" w:rsidRDefault="00804291" w:rsidP="00F81942">
            <w:pPr>
              <w:widowControl w:val="0"/>
              <w:spacing w:after="0"/>
              <w:ind w:left="77"/>
              <w:jc w:val="center"/>
              <w:rPr>
                <w:rFonts w:ascii="Arial Narrow" w:eastAsia="Calibri" w:hAnsi="Arial Narrow"/>
                <w:snapToGrid w:val="0"/>
              </w:rPr>
            </w:pPr>
            <w:r w:rsidRPr="00FB0F4F">
              <w:rPr>
                <w:rFonts w:ascii="Arial Narrow" w:eastAsia="Calibri" w:hAnsi="Arial Narrow"/>
                <w:snapToGrid w:val="0"/>
              </w:rPr>
              <w:t xml:space="preserve">(miejscowość i data) </w:t>
            </w:r>
          </w:p>
        </w:tc>
        <w:tc>
          <w:tcPr>
            <w:tcW w:w="5109" w:type="dxa"/>
            <w:hideMark/>
          </w:tcPr>
          <w:p w14:paraId="0F59E986" w14:textId="77777777" w:rsidR="00804291" w:rsidRPr="00FB0F4F" w:rsidRDefault="00804291" w:rsidP="00F81942">
            <w:pPr>
              <w:widowControl w:val="0"/>
              <w:spacing w:after="0"/>
              <w:ind w:left="77"/>
              <w:jc w:val="center"/>
              <w:rPr>
                <w:rFonts w:ascii="Arial Narrow" w:eastAsia="Calibri" w:hAnsi="Arial Narrow"/>
                <w:snapToGrid w:val="0"/>
              </w:rPr>
            </w:pPr>
            <w:r w:rsidRPr="00FB0F4F">
              <w:rPr>
                <w:rFonts w:ascii="Arial Narrow" w:eastAsia="Calibri" w:hAnsi="Arial Narrow"/>
                <w:snapToGrid w:val="0"/>
              </w:rPr>
              <w:t>…………………………………………………………</w:t>
            </w:r>
          </w:p>
          <w:p w14:paraId="0760636B" w14:textId="58169779" w:rsidR="00804291" w:rsidRPr="00FB0F4F" w:rsidRDefault="00804291" w:rsidP="00F81942">
            <w:pPr>
              <w:widowControl w:val="0"/>
              <w:spacing w:after="0"/>
              <w:ind w:left="77"/>
              <w:jc w:val="center"/>
              <w:rPr>
                <w:rFonts w:ascii="Arial Narrow" w:eastAsia="Calibri" w:hAnsi="Arial Narrow"/>
                <w:snapToGrid w:val="0"/>
                <w:vertAlign w:val="superscript"/>
              </w:rPr>
            </w:pPr>
            <w:r w:rsidRPr="00FB0F4F">
              <w:rPr>
                <w:rFonts w:ascii="Arial Narrow" w:eastAsia="Calibri" w:hAnsi="Arial Narrow"/>
                <w:snapToGrid w:val="0"/>
              </w:rPr>
              <w:t>(podpis uprawnionego przedstawiciela Wykonawcy)</w:t>
            </w:r>
          </w:p>
        </w:tc>
      </w:tr>
    </w:tbl>
    <w:p w14:paraId="0A37037F" w14:textId="77777777" w:rsidR="00804291" w:rsidRPr="00FB0F4F" w:rsidRDefault="00804291" w:rsidP="00804291">
      <w:pPr>
        <w:spacing w:after="0"/>
        <w:jc w:val="both"/>
        <w:rPr>
          <w:rFonts w:ascii="Arial Narrow" w:eastAsia="Calibri" w:hAnsi="Arial Narrow"/>
          <w:lang w:eastAsia="en-US"/>
        </w:rPr>
      </w:pPr>
    </w:p>
    <w:p w14:paraId="7B8DE305" w14:textId="77777777" w:rsidR="00804291" w:rsidRPr="00FB0F4F" w:rsidRDefault="00804291" w:rsidP="00804291">
      <w:pPr>
        <w:spacing w:after="0"/>
        <w:jc w:val="both"/>
        <w:rPr>
          <w:rFonts w:ascii="Arial Narrow" w:eastAsia="Calibri" w:hAnsi="Arial Narrow"/>
          <w:lang w:eastAsia="en-US"/>
        </w:rPr>
      </w:pPr>
    </w:p>
    <w:sectPr w:rsidR="00804291" w:rsidRPr="00FB0F4F">
      <w:footerReference w:type="even" r:id="rId8"/>
      <w:footerReference w:type="default" r:id="rId9"/>
      <w:footerReference w:type="first" r:id="rId10"/>
      <w:pgSz w:w="11906" w:h="16838"/>
      <w:pgMar w:top="993" w:right="1133" w:bottom="623" w:left="1134" w:header="708" w:footer="468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D0785" w14:textId="77777777" w:rsidR="00594C02" w:rsidRDefault="00594C02">
      <w:pPr>
        <w:spacing w:after="0" w:line="240" w:lineRule="auto"/>
      </w:pPr>
      <w:r>
        <w:separator/>
      </w:r>
    </w:p>
  </w:endnote>
  <w:endnote w:type="continuationSeparator" w:id="0">
    <w:p w14:paraId="34481561" w14:textId="77777777" w:rsidR="00594C02" w:rsidRDefault="00594C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-18030">
    <w:altName w:val="SimSun"/>
    <w:charset w:val="86"/>
    <w:family w:val="modern"/>
    <w:pitch w:val="default"/>
    <w:sig w:usb0="00000000" w:usb1="00000000" w:usb2="0000000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enQuanYi Zen Hei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DA1D4" w14:textId="77777777" w:rsidR="005C7D64" w:rsidRDefault="005C7D64">
    <w:pPr>
      <w:pStyle w:val="Stopka"/>
      <w:framePr w:wrap="around" w:hAnchor="text" w:xAlign="center" w:y="1"/>
      <w:rPr>
        <w:rStyle w:val="Numerstrony"/>
      </w:rPr>
    </w:pPr>
    <w:r>
      <w:fldChar w:fldCharType="begin"/>
    </w:r>
    <w:r>
      <w:rPr>
        <w:rStyle w:val="Numerstrony"/>
      </w:rPr>
      <w:instrText xml:space="preserve">PAGE  </w:instrText>
    </w:r>
    <w:r>
      <w:fldChar w:fldCharType="end"/>
    </w:r>
  </w:p>
  <w:p w14:paraId="0A1606E1" w14:textId="77777777" w:rsidR="005C7D64" w:rsidRDefault="005C7D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4971" w14:textId="77777777" w:rsidR="005C7D64" w:rsidRDefault="005C7D64">
    <w:pPr>
      <w:pStyle w:val="Nagwek"/>
      <w:jc w:val="both"/>
      <w:rPr>
        <w:b/>
        <w:bCs/>
        <w:i/>
        <w:iCs/>
      </w:rPr>
    </w:pPr>
    <w:r>
      <w:rPr>
        <w:sz w:val="16"/>
        <w:szCs w:val="16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9A2B" w14:textId="4D5228F1" w:rsidR="005C7D64" w:rsidRDefault="00856EE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5FD32A9" wp14:editId="165EC903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69215" cy="328295"/>
              <wp:effectExtent l="0" t="0" r="0" b="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9215" cy="3282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D8D7401" w14:textId="77777777" w:rsidR="005C7D64" w:rsidRDefault="005C7D64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FD32A9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-45.75pt;margin-top:0;width:5.45pt;height:25.85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" filled="f" stroked="f" strokeweight=".5pt">
              <v:textbox style="mso-fit-shape-to-text:t" inset="0,0,0,0">
                <w:txbxContent>
                  <w:p w14:paraId="6D8D7401" w14:textId="77777777" w:rsidR="005C7D64" w:rsidRDefault="005C7D64"/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FD410" w14:textId="77777777" w:rsidR="00594C02" w:rsidRDefault="00594C02">
      <w:pPr>
        <w:spacing w:after="0" w:line="240" w:lineRule="auto"/>
      </w:pPr>
      <w:r>
        <w:separator/>
      </w:r>
    </w:p>
  </w:footnote>
  <w:footnote w:type="continuationSeparator" w:id="0">
    <w:p w14:paraId="01D859E0" w14:textId="77777777" w:rsidR="00594C02" w:rsidRDefault="00594C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C82DD8"/>
    <w:multiLevelType w:val="singleLevel"/>
    <w:tmpl w:val="89C82DD8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B62C7189"/>
    <w:multiLevelType w:val="singleLevel"/>
    <w:tmpl w:val="B62C7189"/>
    <w:lvl w:ilvl="0">
      <w:start w:val="1"/>
      <w:numFmt w:val="lowerLetter"/>
      <w:suff w:val="space"/>
      <w:lvlText w:val="%1)"/>
      <w:lvlJc w:val="left"/>
    </w:lvl>
  </w:abstractNum>
  <w:abstractNum w:abstractNumId="2" w15:restartNumberingAfterBreak="0">
    <w:nsid w:val="BC9718BE"/>
    <w:multiLevelType w:val="singleLevel"/>
    <w:tmpl w:val="BC9718BE"/>
    <w:lvl w:ilvl="0">
      <w:start w:val="3"/>
      <w:numFmt w:val="decimal"/>
      <w:suff w:val="space"/>
      <w:lvlText w:val="%1)"/>
      <w:lvlJc w:val="left"/>
    </w:lvl>
  </w:abstractNum>
  <w:abstractNum w:abstractNumId="3" w15:restartNumberingAfterBreak="0">
    <w:nsid w:val="D4AC4CB0"/>
    <w:multiLevelType w:val="singleLevel"/>
    <w:tmpl w:val="D4AC4CB0"/>
    <w:lvl w:ilvl="0">
      <w:start w:val="1"/>
      <w:numFmt w:val="lowerLetter"/>
      <w:suff w:val="space"/>
      <w:lvlText w:val="%1)"/>
      <w:lvlJc w:val="left"/>
    </w:lvl>
  </w:abstractNum>
  <w:abstractNum w:abstractNumId="4" w15:restartNumberingAfterBreak="0">
    <w:nsid w:val="E879E611"/>
    <w:multiLevelType w:val="singleLevel"/>
    <w:tmpl w:val="E879E61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4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05"/>
    <w:multiLevelType w:val="multilevel"/>
    <w:tmpl w:val="0000000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bCs/>
        <w:strike w:val="0"/>
        <w:dstrike w:val="0"/>
        <w:color w:val="auto"/>
        <w:sz w:val="20"/>
        <w:szCs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9" w15:restartNumberingAfterBreak="0">
    <w:nsid w:val="00000008"/>
    <w:multiLevelType w:val="single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" w15:restartNumberingAfterBreak="0">
    <w:nsid w:val="00000009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-76"/>
        </w:tabs>
        <w:ind w:left="764" w:hanging="480"/>
      </w:pPr>
      <w:rPr>
        <w:rFonts w:ascii="Arial" w:hAnsi="Arial" w:cs="Arial"/>
        <w:sz w:val="18"/>
        <w:szCs w:val="18"/>
      </w:rPr>
    </w:lvl>
  </w:abstractNum>
  <w:abstractNum w:abstractNumId="11" w15:restartNumberingAfterBreak="0">
    <w:nsid w:val="0000000D"/>
    <w:multiLevelType w:val="multilevel"/>
    <w:tmpl w:val="0000000D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decimal"/>
      <w:lvlText w:val="%6)"/>
      <w:lvlJc w:val="lef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00000020"/>
    <w:multiLevelType w:val="singleLevel"/>
    <w:tmpl w:val="000000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57"/>
    <w:multiLevelType w:val="singleLevel"/>
    <w:tmpl w:val="00000057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20"/>
        <w:szCs w:val="20"/>
      </w:rPr>
    </w:lvl>
  </w:abstractNum>
  <w:abstractNum w:abstractNumId="14" w15:restartNumberingAfterBreak="0">
    <w:nsid w:val="01263258"/>
    <w:multiLevelType w:val="multilevel"/>
    <w:tmpl w:val="01263258"/>
    <w:lvl w:ilvl="0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03921507"/>
    <w:multiLevelType w:val="multilevel"/>
    <w:tmpl w:val="03921507"/>
    <w:lvl w:ilvl="0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44509D7"/>
    <w:multiLevelType w:val="multilevel"/>
    <w:tmpl w:val="044509D7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079470F1"/>
    <w:multiLevelType w:val="multilevel"/>
    <w:tmpl w:val="079470F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0A48F0"/>
    <w:multiLevelType w:val="multilevel"/>
    <w:tmpl w:val="0A0A48F0"/>
    <w:lvl w:ilvl="0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0CAEBC9F"/>
    <w:multiLevelType w:val="singleLevel"/>
    <w:tmpl w:val="0CAEBC9F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0FDB004E"/>
    <w:multiLevelType w:val="multilevel"/>
    <w:tmpl w:val="0FDB004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1DC42FB0"/>
    <w:multiLevelType w:val="multilevel"/>
    <w:tmpl w:val="1DC42F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5B0584"/>
    <w:multiLevelType w:val="multilevel"/>
    <w:tmpl w:val="205B05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BB2A90"/>
    <w:multiLevelType w:val="multilevel"/>
    <w:tmpl w:val="21BB2A90"/>
    <w:lvl w:ilvl="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CC5414"/>
    <w:multiLevelType w:val="multilevel"/>
    <w:tmpl w:val="24CC5414"/>
    <w:lvl w:ilvl="0">
      <w:start w:val="1"/>
      <w:numFmt w:val="lowerLetter"/>
      <w:lvlText w:val="%1)"/>
      <w:lvlJc w:val="left"/>
      <w:rPr>
        <w:b w:val="0"/>
        <w:bCs w:val="0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abstractNum w:abstractNumId="26" w15:restartNumberingAfterBreak="0">
    <w:nsid w:val="28EF0AB6"/>
    <w:multiLevelType w:val="multilevel"/>
    <w:tmpl w:val="28EF0AB6"/>
    <w:lvl w:ilvl="0">
      <w:start w:val="1"/>
      <w:numFmt w:val="decimal"/>
      <w:lvlText w:val="%1."/>
      <w:lvlJc w:val="left"/>
      <w:rPr>
        <w:rFonts w:eastAsia="SimSun-18030" w:cs="Times New Roman"/>
      </w:rPr>
    </w:lvl>
    <w:lvl w:ilvl="1">
      <w:start w:val="3"/>
      <w:numFmt w:val="decimal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7" w15:restartNumberingAfterBreak="0">
    <w:nsid w:val="2D734281"/>
    <w:multiLevelType w:val="multilevel"/>
    <w:tmpl w:val="2D73428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8" w15:restartNumberingAfterBreak="0">
    <w:nsid w:val="2D7D47A2"/>
    <w:multiLevelType w:val="multilevel"/>
    <w:tmpl w:val="2D7D47A2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F9AB166"/>
    <w:multiLevelType w:val="singleLevel"/>
    <w:tmpl w:val="2F9AB16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30" w15:restartNumberingAfterBreak="0">
    <w:nsid w:val="3338FE1A"/>
    <w:multiLevelType w:val="singleLevel"/>
    <w:tmpl w:val="3338FE1A"/>
    <w:lvl w:ilvl="0">
      <w:start w:val="1"/>
      <w:numFmt w:val="decimal"/>
      <w:lvlText w:val="%1)"/>
      <w:lvlJc w:val="left"/>
      <w:pPr>
        <w:tabs>
          <w:tab w:val="num" w:pos="845"/>
        </w:tabs>
        <w:ind w:left="845" w:hanging="425"/>
      </w:pPr>
      <w:rPr>
        <w:rFonts w:hint="default"/>
      </w:rPr>
    </w:lvl>
  </w:abstractNum>
  <w:abstractNum w:abstractNumId="31" w15:restartNumberingAfterBreak="0">
    <w:nsid w:val="35845259"/>
    <w:multiLevelType w:val="multilevel"/>
    <w:tmpl w:val="35845259"/>
    <w:lvl w:ilvl="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3D1CDE2B"/>
    <w:multiLevelType w:val="singleLevel"/>
    <w:tmpl w:val="3D1CDE2B"/>
    <w:lvl w:ilvl="0">
      <w:start w:val="1"/>
      <w:numFmt w:val="decimal"/>
      <w:lvlText w:val="%1)"/>
      <w:lvlJc w:val="left"/>
      <w:pPr>
        <w:tabs>
          <w:tab w:val="num" w:pos="845"/>
        </w:tabs>
        <w:ind w:left="845" w:hanging="425"/>
      </w:pPr>
      <w:rPr>
        <w:rFonts w:hint="default"/>
      </w:rPr>
    </w:lvl>
  </w:abstractNum>
  <w:abstractNum w:abstractNumId="33" w15:restartNumberingAfterBreak="0">
    <w:nsid w:val="42462670"/>
    <w:multiLevelType w:val="multilevel"/>
    <w:tmpl w:val="424626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766512"/>
    <w:multiLevelType w:val="multilevel"/>
    <w:tmpl w:val="42766512"/>
    <w:lvl w:ilvl="0">
      <w:start w:val="1"/>
      <w:numFmt w:val="decimal"/>
      <w:lvlText w:val="%1.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5" w15:restartNumberingAfterBreak="0">
    <w:nsid w:val="43013F96"/>
    <w:multiLevelType w:val="multilevel"/>
    <w:tmpl w:val="43013F96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A83045"/>
    <w:multiLevelType w:val="multilevel"/>
    <w:tmpl w:val="47A83045"/>
    <w:lvl w:ilvl="0">
      <w:start w:val="1"/>
      <w:numFmt w:val="decimal"/>
      <w:lvlText w:val="%1)"/>
      <w:lvlJc w:val="left"/>
    </w:lvl>
    <w:lvl w:ilvl="1">
      <w:start w:val="1"/>
      <w:numFmt w:val="lowerLetter"/>
      <w:lvlText w:val="%2)"/>
      <w:lvlJc w:val="left"/>
    </w:lvl>
    <w:lvl w:ilvl="2">
      <w:start w:val="1"/>
      <w:numFmt w:val="lowerRoman"/>
      <w:lvlText w:val="%3)"/>
      <w:lvlJc w:val="left"/>
    </w:lvl>
    <w:lvl w:ilvl="3">
      <w:start w:val="1"/>
      <w:numFmt w:val="decimal"/>
      <w:lvlText w:val="(%4)"/>
      <w:lvlJc w:val="left"/>
    </w:lvl>
    <w:lvl w:ilvl="4">
      <w:start w:val="1"/>
      <w:numFmt w:val="lowerLetter"/>
      <w:lvlText w:val="(%5)"/>
      <w:lvlJc w:val="left"/>
    </w:lvl>
    <w:lvl w:ilvl="5">
      <w:start w:val="1"/>
      <w:numFmt w:val="lowerRoman"/>
      <w:lvlText w:val="(%6)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37" w15:restartNumberingAfterBreak="0">
    <w:nsid w:val="47DF0102"/>
    <w:multiLevelType w:val="multilevel"/>
    <w:tmpl w:val="47DF0102"/>
    <w:lvl w:ilvl="0">
      <w:start w:val="1"/>
      <w:numFmt w:val="decimal"/>
      <w:lvlText w:val="%1)"/>
      <w:lvlJc w:val="left"/>
      <w:pPr>
        <w:ind w:left="1710" w:hanging="360"/>
      </w:pPr>
    </w:lvl>
    <w:lvl w:ilvl="1">
      <w:start w:val="1"/>
      <w:numFmt w:val="lowerLetter"/>
      <w:lvlText w:val="%2."/>
      <w:lvlJc w:val="left"/>
      <w:pPr>
        <w:ind w:left="2430" w:hanging="360"/>
      </w:pPr>
    </w:lvl>
    <w:lvl w:ilvl="2">
      <w:start w:val="1"/>
      <w:numFmt w:val="lowerRoman"/>
      <w:lvlText w:val="%3."/>
      <w:lvlJc w:val="right"/>
      <w:pPr>
        <w:ind w:left="3150" w:hanging="180"/>
      </w:pPr>
    </w:lvl>
    <w:lvl w:ilvl="3">
      <w:start w:val="1"/>
      <w:numFmt w:val="decimal"/>
      <w:lvlText w:val="%4."/>
      <w:lvlJc w:val="left"/>
      <w:pPr>
        <w:ind w:left="3870" w:hanging="360"/>
      </w:pPr>
    </w:lvl>
    <w:lvl w:ilvl="4">
      <w:start w:val="1"/>
      <w:numFmt w:val="lowerLetter"/>
      <w:lvlText w:val="%5."/>
      <w:lvlJc w:val="left"/>
      <w:pPr>
        <w:ind w:left="4590" w:hanging="360"/>
      </w:pPr>
    </w:lvl>
    <w:lvl w:ilvl="5">
      <w:start w:val="1"/>
      <w:numFmt w:val="lowerRoman"/>
      <w:lvlText w:val="%6."/>
      <w:lvlJc w:val="right"/>
      <w:pPr>
        <w:ind w:left="5310" w:hanging="180"/>
      </w:pPr>
    </w:lvl>
    <w:lvl w:ilvl="6">
      <w:start w:val="1"/>
      <w:numFmt w:val="decimal"/>
      <w:lvlText w:val="%7."/>
      <w:lvlJc w:val="left"/>
      <w:pPr>
        <w:ind w:left="6030" w:hanging="360"/>
      </w:pPr>
    </w:lvl>
    <w:lvl w:ilvl="7">
      <w:start w:val="1"/>
      <w:numFmt w:val="lowerLetter"/>
      <w:lvlText w:val="%8."/>
      <w:lvlJc w:val="left"/>
      <w:pPr>
        <w:ind w:left="6750" w:hanging="360"/>
      </w:pPr>
    </w:lvl>
    <w:lvl w:ilvl="8">
      <w:start w:val="1"/>
      <w:numFmt w:val="lowerRoman"/>
      <w:lvlText w:val="%9."/>
      <w:lvlJc w:val="right"/>
      <w:pPr>
        <w:ind w:left="7470" w:hanging="180"/>
      </w:pPr>
    </w:lvl>
  </w:abstractNum>
  <w:abstractNum w:abstractNumId="38" w15:restartNumberingAfterBreak="0">
    <w:nsid w:val="4F095E42"/>
    <w:multiLevelType w:val="multilevel"/>
    <w:tmpl w:val="4F095E4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BFEEB1"/>
    <w:multiLevelType w:val="singleLevel"/>
    <w:tmpl w:val="55BFEEB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40" w15:restartNumberingAfterBreak="0">
    <w:nsid w:val="5A69A657"/>
    <w:multiLevelType w:val="singleLevel"/>
    <w:tmpl w:val="5A69A657"/>
    <w:lvl w:ilvl="0">
      <w:start w:val="1"/>
      <w:numFmt w:val="decimal"/>
      <w:suff w:val="space"/>
      <w:lvlText w:val="%1)"/>
      <w:lvlJc w:val="left"/>
    </w:lvl>
  </w:abstractNum>
  <w:abstractNum w:abstractNumId="41" w15:restartNumberingAfterBreak="0">
    <w:nsid w:val="5A6AF04A"/>
    <w:multiLevelType w:val="singleLevel"/>
    <w:tmpl w:val="5A6AF04A"/>
    <w:lvl w:ilvl="0">
      <w:start w:val="2"/>
      <w:numFmt w:val="decimal"/>
      <w:suff w:val="space"/>
      <w:lvlText w:val="%1."/>
      <w:lvlJc w:val="left"/>
    </w:lvl>
  </w:abstractNum>
  <w:abstractNum w:abstractNumId="42" w15:restartNumberingAfterBreak="0">
    <w:nsid w:val="5B31F3CE"/>
    <w:multiLevelType w:val="singleLevel"/>
    <w:tmpl w:val="5B31F3CE"/>
    <w:lvl w:ilvl="0">
      <w:start w:val="1"/>
      <w:numFmt w:val="decimal"/>
      <w:suff w:val="space"/>
      <w:lvlText w:val="%1)"/>
      <w:lvlJc w:val="left"/>
    </w:lvl>
  </w:abstractNum>
  <w:abstractNum w:abstractNumId="43" w15:restartNumberingAfterBreak="0">
    <w:nsid w:val="5CCDA6AB"/>
    <w:multiLevelType w:val="singleLevel"/>
    <w:tmpl w:val="5CCDA6AB"/>
    <w:lvl w:ilvl="0">
      <w:start w:val="1"/>
      <w:numFmt w:val="decimal"/>
      <w:suff w:val="space"/>
      <w:lvlText w:val="%1."/>
      <w:lvlJc w:val="left"/>
    </w:lvl>
  </w:abstractNum>
  <w:abstractNum w:abstractNumId="44" w15:restartNumberingAfterBreak="0">
    <w:nsid w:val="6205317C"/>
    <w:multiLevelType w:val="multilevel"/>
    <w:tmpl w:val="620531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4571DD3"/>
    <w:multiLevelType w:val="multilevel"/>
    <w:tmpl w:val="64571DD3"/>
    <w:lvl w:ilvl="0">
      <w:start w:val="1"/>
      <w:numFmt w:val="decimal"/>
      <w:lvlText w:val="%1)"/>
      <w:lvlJc w:val="left"/>
      <w:pPr>
        <w:ind w:left="733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5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7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9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1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3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5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7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93" w:hanging="180"/>
      </w:pPr>
      <w:rPr>
        <w:rFonts w:cs="Times New Roman"/>
      </w:rPr>
    </w:lvl>
  </w:abstractNum>
  <w:abstractNum w:abstractNumId="46" w15:restartNumberingAfterBreak="0">
    <w:nsid w:val="66727570"/>
    <w:multiLevelType w:val="multilevel"/>
    <w:tmpl w:val="66727570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7" w15:restartNumberingAfterBreak="0">
    <w:nsid w:val="68C17E11"/>
    <w:multiLevelType w:val="multilevel"/>
    <w:tmpl w:val="68C17E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F1121B1"/>
    <w:multiLevelType w:val="multilevel"/>
    <w:tmpl w:val="6F1121B1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0A3E95D"/>
    <w:multiLevelType w:val="singleLevel"/>
    <w:tmpl w:val="70A3E95D"/>
    <w:lvl w:ilvl="0">
      <w:start w:val="1"/>
      <w:numFmt w:val="lowerLetter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0" w15:restartNumberingAfterBreak="0">
    <w:nsid w:val="737228F1"/>
    <w:multiLevelType w:val="multilevel"/>
    <w:tmpl w:val="737228F1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74A76E5F"/>
    <w:multiLevelType w:val="multilevel"/>
    <w:tmpl w:val="74A76E5F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51E4056"/>
    <w:multiLevelType w:val="multilevel"/>
    <w:tmpl w:val="751E405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A46607"/>
    <w:multiLevelType w:val="multilevel"/>
    <w:tmpl w:val="75A46607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E1CC62"/>
    <w:multiLevelType w:val="singleLevel"/>
    <w:tmpl w:val="76E1CC62"/>
    <w:lvl w:ilvl="0">
      <w:start w:val="1"/>
      <w:numFmt w:val="decimal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55" w15:restartNumberingAfterBreak="0">
    <w:nsid w:val="7EF83DE4"/>
    <w:multiLevelType w:val="multilevel"/>
    <w:tmpl w:val="7EF83D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841263">
    <w:abstractNumId w:val="15"/>
  </w:num>
  <w:num w:numId="2" w16cid:durableId="671764504">
    <w:abstractNumId w:val="33"/>
  </w:num>
  <w:num w:numId="3" w16cid:durableId="2132018482">
    <w:abstractNumId w:val="47"/>
  </w:num>
  <w:num w:numId="4" w16cid:durableId="2002077443">
    <w:abstractNumId w:val="53"/>
  </w:num>
  <w:num w:numId="5" w16cid:durableId="2060086548">
    <w:abstractNumId w:val="20"/>
  </w:num>
  <w:num w:numId="6" w16cid:durableId="1665745986">
    <w:abstractNumId w:val="48"/>
  </w:num>
  <w:num w:numId="7" w16cid:durableId="1457918040">
    <w:abstractNumId w:val="52"/>
  </w:num>
  <w:num w:numId="8" w16cid:durableId="810564475">
    <w:abstractNumId w:val="19"/>
  </w:num>
  <w:num w:numId="9" w16cid:durableId="699402523">
    <w:abstractNumId w:val="14"/>
  </w:num>
  <w:num w:numId="10" w16cid:durableId="121969642">
    <w:abstractNumId w:val="31"/>
  </w:num>
  <w:num w:numId="11" w16cid:durableId="427504076">
    <w:abstractNumId w:val="28"/>
  </w:num>
  <w:num w:numId="12" w16cid:durableId="7570247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2566800">
    <w:abstractNumId w:val="44"/>
  </w:num>
  <w:num w:numId="14" w16cid:durableId="17938672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4290659">
    <w:abstractNumId w:val="23"/>
  </w:num>
  <w:num w:numId="16" w16cid:durableId="1806895664">
    <w:abstractNumId w:val="21"/>
  </w:num>
  <w:num w:numId="17" w16cid:durableId="2020082966">
    <w:abstractNumId w:val="4"/>
  </w:num>
  <w:num w:numId="18" w16cid:durableId="1326275738">
    <w:abstractNumId w:val="43"/>
  </w:num>
  <w:num w:numId="19" w16cid:durableId="934551787">
    <w:abstractNumId w:val="40"/>
  </w:num>
  <w:num w:numId="20" w16cid:durableId="246430638">
    <w:abstractNumId w:val="27"/>
  </w:num>
  <w:num w:numId="21" w16cid:durableId="13853746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8135255">
    <w:abstractNumId w:val="7"/>
  </w:num>
  <w:num w:numId="23" w16cid:durableId="1173836151">
    <w:abstractNumId w:val="10"/>
  </w:num>
  <w:num w:numId="24" w16cid:durableId="347875213">
    <w:abstractNumId w:val="50"/>
  </w:num>
  <w:num w:numId="25" w16cid:durableId="302349560">
    <w:abstractNumId w:val="30"/>
  </w:num>
  <w:num w:numId="26" w16cid:durableId="315455021">
    <w:abstractNumId w:val="3"/>
  </w:num>
  <w:num w:numId="27" w16cid:durableId="1878425017">
    <w:abstractNumId w:val="54"/>
  </w:num>
  <w:num w:numId="28" w16cid:durableId="2033527171">
    <w:abstractNumId w:val="1"/>
  </w:num>
  <w:num w:numId="29" w16cid:durableId="1178346858">
    <w:abstractNumId w:val="8"/>
  </w:num>
  <w:num w:numId="30" w16cid:durableId="423958162">
    <w:abstractNumId w:val="25"/>
  </w:num>
  <w:num w:numId="31" w16cid:durableId="309333640">
    <w:abstractNumId w:val="26"/>
  </w:num>
  <w:num w:numId="32" w16cid:durableId="636959514">
    <w:abstractNumId w:val="24"/>
  </w:num>
  <w:num w:numId="33" w16cid:durableId="555318340">
    <w:abstractNumId w:val="12"/>
  </w:num>
  <w:num w:numId="34" w16cid:durableId="131562347">
    <w:abstractNumId w:val="37"/>
  </w:num>
  <w:num w:numId="35" w16cid:durableId="2063170567">
    <w:abstractNumId w:val="55"/>
  </w:num>
  <w:num w:numId="36" w16cid:durableId="1538082566">
    <w:abstractNumId w:val="46"/>
  </w:num>
  <w:num w:numId="37" w16cid:durableId="103159660">
    <w:abstractNumId w:val="45"/>
  </w:num>
  <w:num w:numId="38" w16cid:durableId="1024555520">
    <w:abstractNumId w:val="13"/>
  </w:num>
  <w:num w:numId="39" w16cid:durableId="485753940">
    <w:abstractNumId w:val="35"/>
  </w:num>
  <w:num w:numId="40" w16cid:durableId="1176964910">
    <w:abstractNumId w:val="11"/>
  </w:num>
  <w:num w:numId="41" w16cid:durableId="368070356">
    <w:abstractNumId w:val="36"/>
  </w:num>
  <w:num w:numId="42" w16cid:durableId="1652713036">
    <w:abstractNumId w:val="41"/>
  </w:num>
  <w:num w:numId="43" w16cid:durableId="1279799210">
    <w:abstractNumId w:val="29"/>
  </w:num>
  <w:num w:numId="44" w16cid:durableId="1383408761">
    <w:abstractNumId w:val="32"/>
  </w:num>
  <w:num w:numId="45" w16cid:durableId="1584410554">
    <w:abstractNumId w:val="6"/>
  </w:num>
  <w:num w:numId="46" w16cid:durableId="1069494952">
    <w:abstractNumId w:val="5"/>
  </w:num>
  <w:num w:numId="47" w16cid:durableId="288558444">
    <w:abstractNumId w:val="2"/>
  </w:num>
  <w:num w:numId="48" w16cid:durableId="525800702">
    <w:abstractNumId w:val="42"/>
  </w:num>
  <w:num w:numId="49" w16cid:durableId="427966690">
    <w:abstractNumId w:val="0"/>
  </w:num>
  <w:num w:numId="50" w16cid:durableId="1597472596">
    <w:abstractNumId w:val="49"/>
  </w:num>
  <w:num w:numId="51" w16cid:durableId="2095324381">
    <w:abstractNumId w:val="34"/>
  </w:num>
  <w:num w:numId="52" w16cid:durableId="212776961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49600664">
    <w:abstractNumId w:val="5"/>
    <w:lvlOverride w:ilvl="0">
      <w:startOverride w:val="1"/>
    </w:lvlOverride>
  </w:num>
  <w:num w:numId="54" w16cid:durableId="321662956">
    <w:abstractNumId w:val="9"/>
    <w:lvlOverride w:ilvl="0">
      <w:startOverride w:val="1"/>
    </w:lvlOverride>
  </w:num>
  <w:num w:numId="55" w16cid:durableId="95344395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844080466">
    <w:abstractNumId w:val="39"/>
  </w:num>
  <w:num w:numId="57" w16cid:durableId="1504279045">
    <w:abstractNumId w:val="1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FC26300"/>
    <w:rsid w:val="00003BA8"/>
    <w:rsid w:val="000349D8"/>
    <w:rsid w:val="00037A98"/>
    <w:rsid w:val="0004094A"/>
    <w:rsid w:val="00074D98"/>
    <w:rsid w:val="00081079"/>
    <w:rsid w:val="00101E21"/>
    <w:rsid w:val="00123339"/>
    <w:rsid w:val="00140046"/>
    <w:rsid w:val="00144BB9"/>
    <w:rsid w:val="00144E25"/>
    <w:rsid w:val="0016154E"/>
    <w:rsid w:val="0016312F"/>
    <w:rsid w:val="0018592C"/>
    <w:rsid w:val="001B46DC"/>
    <w:rsid w:val="001B4D6E"/>
    <w:rsid w:val="001F1DC2"/>
    <w:rsid w:val="001F5275"/>
    <w:rsid w:val="002160F3"/>
    <w:rsid w:val="00216D99"/>
    <w:rsid w:val="002605B6"/>
    <w:rsid w:val="00262831"/>
    <w:rsid w:val="00262E12"/>
    <w:rsid w:val="00291410"/>
    <w:rsid w:val="002B0B67"/>
    <w:rsid w:val="002C2FC0"/>
    <w:rsid w:val="002E7177"/>
    <w:rsid w:val="002F0474"/>
    <w:rsid w:val="002F35DF"/>
    <w:rsid w:val="00333D53"/>
    <w:rsid w:val="00365566"/>
    <w:rsid w:val="003710ED"/>
    <w:rsid w:val="003728BB"/>
    <w:rsid w:val="00386D64"/>
    <w:rsid w:val="00387DA6"/>
    <w:rsid w:val="003B5B42"/>
    <w:rsid w:val="003E2122"/>
    <w:rsid w:val="003E2160"/>
    <w:rsid w:val="00413176"/>
    <w:rsid w:val="00427B06"/>
    <w:rsid w:val="00457857"/>
    <w:rsid w:val="004618CC"/>
    <w:rsid w:val="00495DEF"/>
    <w:rsid w:val="004B1A8F"/>
    <w:rsid w:val="004B2A6E"/>
    <w:rsid w:val="004B4DD8"/>
    <w:rsid w:val="004C22C8"/>
    <w:rsid w:val="004C441C"/>
    <w:rsid w:val="004D05ED"/>
    <w:rsid w:val="004E4688"/>
    <w:rsid w:val="004E5C7F"/>
    <w:rsid w:val="005258D8"/>
    <w:rsid w:val="0055127B"/>
    <w:rsid w:val="00554031"/>
    <w:rsid w:val="00561445"/>
    <w:rsid w:val="00571210"/>
    <w:rsid w:val="005853A9"/>
    <w:rsid w:val="00594C02"/>
    <w:rsid w:val="005C52AB"/>
    <w:rsid w:val="005C6430"/>
    <w:rsid w:val="005C7D64"/>
    <w:rsid w:val="005C7DB7"/>
    <w:rsid w:val="005E2877"/>
    <w:rsid w:val="005E611D"/>
    <w:rsid w:val="005F199F"/>
    <w:rsid w:val="005F412D"/>
    <w:rsid w:val="00606EBD"/>
    <w:rsid w:val="006465BA"/>
    <w:rsid w:val="00651E89"/>
    <w:rsid w:val="00657992"/>
    <w:rsid w:val="00681498"/>
    <w:rsid w:val="006A74A1"/>
    <w:rsid w:val="006B1B7D"/>
    <w:rsid w:val="006B60B7"/>
    <w:rsid w:val="006F6298"/>
    <w:rsid w:val="00722854"/>
    <w:rsid w:val="007B1A67"/>
    <w:rsid w:val="007C27F8"/>
    <w:rsid w:val="007D06A4"/>
    <w:rsid w:val="007F25AF"/>
    <w:rsid w:val="007F63D7"/>
    <w:rsid w:val="00804291"/>
    <w:rsid w:val="008112E6"/>
    <w:rsid w:val="00836FCE"/>
    <w:rsid w:val="008513E8"/>
    <w:rsid w:val="00856EE6"/>
    <w:rsid w:val="0086420B"/>
    <w:rsid w:val="0088113C"/>
    <w:rsid w:val="008825BB"/>
    <w:rsid w:val="008D1C4E"/>
    <w:rsid w:val="008D5B95"/>
    <w:rsid w:val="008E5F41"/>
    <w:rsid w:val="008F2195"/>
    <w:rsid w:val="00912962"/>
    <w:rsid w:val="00957DBC"/>
    <w:rsid w:val="00962F7D"/>
    <w:rsid w:val="00967203"/>
    <w:rsid w:val="0098540C"/>
    <w:rsid w:val="0099410F"/>
    <w:rsid w:val="009948D9"/>
    <w:rsid w:val="009B276B"/>
    <w:rsid w:val="009C2E45"/>
    <w:rsid w:val="009C35F1"/>
    <w:rsid w:val="00A01B34"/>
    <w:rsid w:val="00A11F2B"/>
    <w:rsid w:val="00A76B5F"/>
    <w:rsid w:val="00A818E9"/>
    <w:rsid w:val="00A84BBB"/>
    <w:rsid w:val="00A86AB9"/>
    <w:rsid w:val="00A93BCB"/>
    <w:rsid w:val="00AF7D33"/>
    <w:rsid w:val="00B1013C"/>
    <w:rsid w:val="00B3462D"/>
    <w:rsid w:val="00B3528F"/>
    <w:rsid w:val="00B379AC"/>
    <w:rsid w:val="00B51C05"/>
    <w:rsid w:val="00B72D85"/>
    <w:rsid w:val="00B75EEC"/>
    <w:rsid w:val="00B80E83"/>
    <w:rsid w:val="00BA7335"/>
    <w:rsid w:val="00BC0FA7"/>
    <w:rsid w:val="00BE1043"/>
    <w:rsid w:val="00BE6397"/>
    <w:rsid w:val="00C028DF"/>
    <w:rsid w:val="00C206B8"/>
    <w:rsid w:val="00C2168D"/>
    <w:rsid w:val="00C252B6"/>
    <w:rsid w:val="00C303AC"/>
    <w:rsid w:val="00C5279D"/>
    <w:rsid w:val="00CA2960"/>
    <w:rsid w:val="00CC36A7"/>
    <w:rsid w:val="00CD5FFE"/>
    <w:rsid w:val="00D15B86"/>
    <w:rsid w:val="00D35AE8"/>
    <w:rsid w:val="00D37397"/>
    <w:rsid w:val="00D54C5F"/>
    <w:rsid w:val="00D63DAF"/>
    <w:rsid w:val="00D64368"/>
    <w:rsid w:val="00DA7F56"/>
    <w:rsid w:val="00DB1798"/>
    <w:rsid w:val="00DB3590"/>
    <w:rsid w:val="00DC7A7C"/>
    <w:rsid w:val="00DE381E"/>
    <w:rsid w:val="00E042C4"/>
    <w:rsid w:val="00E23B75"/>
    <w:rsid w:val="00E338AA"/>
    <w:rsid w:val="00E9443A"/>
    <w:rsid w:val="00EA3BA1"/>
    <w:rsid w:val="00EC5D11"/>
    <w:rsid w:val="00ED2C75"/>
    <w:rsid w:val="00F60980"/>
    <w:rsid w:val="00F73C00"/>
    <w:rsid w:val="00F84973"/>
    <w:rsid w:val="00FA0965"/>
    <w:rsid w:val="00FB0F4F"/>
    <w:rsid w:val="00FD6C56"/>
    <w:rsid w:val="01646DD1"/>
    <w:rsid w:val="069C68AD"/>
    <w:rsid w:val="1A2E7F95"/>
    <w:rsid w:val="25EA26C8"/>
    <w:rsid w:val="4F0027A7"/>
    <w:rsid w:val="5077245B"/>
    <w:rsid w:val="5FC2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218C28"/>
  <w15:chartTrackingRefBased/>
  <w15:docId w15:val="{E9E0B026-1E79-4E33-9789-E66628C86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header" w:qFormat="1"/>
    <w:lsdException w:name="footer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Body Text 2" w:qFormat="1"/>
    <w:lsdException w:name="Hyperlink" w:qFormat="1"/>
    <w:lsdException w:name="FollowedHyperlink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pacing w:after="200" w:line="276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qFormat/>
    <w:pPr>
      <w:widowControl w:val="0"/>
      <w:tabs>
        <w:tab w:val="left" w:pos="9356"/>
      </w:tabs>
      <w:autoSpaceDE w:val="0"/>
      <w:autoSpaceDN w:val="0"/>
      <w:adjustRightInd w:val="0"/>
    </w:pPr>
    <w:rPr>
      <w:b/>
      <w:bCs/>
      <w:color w:val="000000"/>
      <w:szCs w:val="22"/>
    </w:rPr>
  </w:style>
  <w:style w:type="paragraph" w:styleId="Tekstpodstawowy2">
    <w:name w:val="Body Text 2"/>
    <w:basedOn w:val="Normalny"/>
    <w:qFormat/>
    <w:rPr>
      <w:b/>
      <w:sz w:val="36"/>
      <w:szCs w:val="36"/>
    </w:rPr>
  </w:style>
  <w:style w:type="character" w:styleId="UyteHipercze">
    <w:name w:val="FollowedHyperlink"/>
    <w:unhideWhenUsed/>
    <w:rPr>
      <w:color w:val="800080"/>
      <w:u w:val="single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uiPriority w:val="99"/>
    <w:unhideWhenUsed/>
    <w:qFormat/>
    <w:rPr>
      <w:rFonts w:ascii="Calibri" w:eastAsia="Calibri" w:hAnsi="Calibri"/>
      <w:sz w:val="20"/>
      <w:szCs w:val="20"/>
      <w:lang w:eastAsia="en-US"/>
    </w:rPr>
  </w:style>
  <w:style w:type="paragraph" w:styleId="Nagwek">
    <w:name w:val="header"/>
    <w:basedOn w:val="Normalny"/>
    <w:qFormat/>
    <w:pPr>
      <w:widowControl w:val="0"/>
      <w:tabs>
        <w:tab w:val="center" w:pos="4536"/>
        <w:tab w:val="right" w:pos="9072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Hipercze">
    <w:name w:val="Hyperlink"/>
    <w:qFormat/>
    <w:rPr>
      <w:color w:val="0000FF"/>
      <w:u w:val="single"/>
    </w:rPr>
  </w:style>
  <w:style w:type="paragraph" w:styleId="NormalnyWeb">
    <w:name w:val="Normal (Web)"/>
    <w:basedOn w:val="Standard"/>
    <w:qFormat/>
    <w:pPr>
      <w:spacing w:before="100" w:beforeAutospacing="1" w:after="100" w:afterAutospacing="1"/>
    </w:pPr>
  </w:style>
  <w:style w:type="paragraph" w:customStyle="1" w:styleId="Standard">
    <w:name w:val="Standard"/>
    <w:qFormat/>
    <w:pPr>
      <w:widowControl w:val="0"/>
      <w:suppressAutoHyphens/>
      <w:autoSpaceDN w:val="0"/>
      <w:spacing w:after="200" w:line="276" w:lineRule="auto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character" w:styleId="Numerstrony">
    <w:name w:val="page number"/>
    <w:qFormat/>
  </w:style>
  <w:style w:type="paragraph" w:styleId="Podtytu">
    <w:name w:val="Subtitle"/>
    <w:basedOn w:val="Normalny"/>
    <w:next w:val="Normalny"/>
    <w:qFormat/>
    <w:pPr>
      <w:spacing w:after="60"/>
      <w:jc w:val="center"/>
      <w:outlineLvl w:val="1"/>
    </w:pPr>
    <w:rPr>
      <w:rFonts w:ascii="Cambria" w:eastAsia="Times New Roman" w:hAnsi="Cambria"/>
    </w:rPr>
  </w:style>
  <w:style w:type="paragraph" w:styleId="Akapitzlist">
    <w:name w:val="List Paragraph"/>
    <w:basedOn w:val="Standard"/>
    <w:uiPriority w:val="34"/>
    <w:qFormat/>
    <w:pPr>
      <w:spacing w:after="0" w:line="240" w:lineRule="auto"/>
      <w:ind w:left="720"/>
    </w:pPr>
    <w:rPr>
      <w:rFonts w:cs="Tahoma"/>
      <w:color w:val="000000"/>
      <w:kern w:val="1"/>
      <w:lang w:bidi="en-US"/>
    </w:rPr>
  </w:style>
  <w:style w:type="paragraph" w:customStyle="1" w:styleId="rozdzia">
    <w:name w:val="rozdział"/>
    <w:basedOn w:val="Normalny"/>
    <w:qFormat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Bezodstpw">
    <w:name w:val="No Spacing"/>
    <w:uiPriority w:val="99"/>
    <w:qFormat/>
    <w:rPr>
      <w:rFonts w:ascii="Calibri" w:eastAsia="Times New Roman" w:hAnsi="Calibri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200" w:line="276" w:lineRule="auto"/>
    </w:pPr>
    <w:rPr>
      <w:color w:val="000000"/>
      <w:sz w:val="24"/>
      <w:szCs w:val="24"/>
    </w:rPr>
  </w:style>
  <w:style w:type="paragraph" w:customStyle="1" w:styleId="default0">
    <w:name w:val="default"/>
    <w:basedOn w:val="Normalny"/>
    <w:qFormat/>
    <w:pPr>
      <w:spacing w:before="100" w:beforeAutospacing="1" w:after="100" w:afterAutospacing="1"/>
    </w:pPr>
  </w:style>
  <w:style w:type="character" w:customStyle="1" w:styleId="StylArial11pt">
    <w:name w:val="Styl Arial 11 pt"/>
    <w:qFormat/>
    <w:rPr>
      <w:rFonts w:ascii="Arial" w:hAnsi="Arial"/>
      <w:color w:val="auto"/>
      <w:sz w:val="22"/>
      <w:szCs w:val="22"/>
    </w:rPr>
  </w:style>
  <w:style w:type="paragraph" w:customStyle="1" w:styleId="Akapitzlist2">
    <w:name w:val="Akapit z listą2"/>
    <w:basedOn w:val="Normalny"/>
    <w:uiPriority w:val="99"/>
    <w:unhideWhenUsed/>
    <w:qFormat/>
    <w:pPr>
      <w:spacing w:after="0" w:line="240" w:lineRule="auto"/>
      <w:ind w:left="720"/>
    </w:pPr>
    <w:rPr>
      <w:szCs w:val="20"/>
    </w:rPr>
  </w:style>
  <w:style w:type="paragraph" w:customStyle="1" w:styleId="tekstost">
    <w:name w:val="tekst ost"/>
    <w:basedOn w:val="Normalny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Heading">
    <w:name w:val="Heading"/>
    <w:basedOn w:val="Standard"/>
    <w:next w:val="Podtytu"/>
    <w:uiPriority w:val="99"/>
    <w:qFormat/>
    <w:pPr>
      <w:spacing w:after="0" w:line="240" w:lineRule="auto"/>
      <w:jc w:val="center"/>
    </w:pPr>
    <w:rPr>
      <w:rFonts w:ascii="Arial Narrow" w:eastAsia="WenQuanYi Zen Hei" w:hAnsi="Arial Narrow" w:cs="Arial Narrow"/>
      <w:sz w:val="28"/>
    </w:rPr>
  </w:style>
  <w:style w:type="character" w:customStyle="1" w:styleId="tm81">
    <w:name w:val="tm81"/>
    <w:qFormat/>
    <w:rPr>
      <w:rFonts w:ascii="Arial" w:hAnsi="Arial" w:cs="Arial"/>
      <w:b/>
      <w:sz w:val="22"/>
      <w:szCs w:val="22"/>
    </w:rPr>
  </w:style>
  <w:style w:type="paragraph" w:customStyle="1" w:styleId="Kolorowalistaakcent11">
    <w:name w:val="Kolorowa lista — akcent 11"/>
    <w:basedOn w:val="Normalny"/>
    <w:uiPriority w:val="99"/>
    <w:qFormat/>
    <w:pPr>
      <w:spacing w:before="20" w:after="40" w:line="252" w:lineRule="auto"/>
      <w:ind w:left="720"/>
      <w:contextualSpacing/>
      <w:jc w:val="both"/>
    </w:pPr>
    <w:rPr>
      <w:rFonts w:ascii="Calibri" w:hAnsi="Calibri"/>
      <w:sz w:val="20"/>
      <w:szCs w:val="20"/>
      <w:lang w:eastAsia="zh-CN"/>
    </w:rPr>
  </w:style>
  <w:style w:type="paragraph" w:customStyle="1" w:styleId="pkt">
    <w:name w:val="pkt"/>
    <w:basedOn w:val="Normalny"/>
    <w:unhideWhenUsed/>
    <w:qFormat/>
    <w:pPr>
      <w:spacing w:before="60" w:after="60"/>
      <w:ind w:left="851" w:hanging="295"/>
      <w:jc w:val="both"/>
    </w:pPr>
    <w:rPr>
      <w:szCs w:val="20"/>
    </w:rPr>
  </w:style>
  <w:style w:type="paragraph" w:customStyle="1" w:styleId="Styl66">
    <w:name w:val="Styl66"/>
    <w:basedOn w:val="Nagwek1"/>
    <w:qFormat/>
    <w:pPr>
      <w:numPr>
        <w:numId w:val="1"/>
      </w:numPr>
      <w:spacing w:before="0" w:after="0"/>
    </w:pPr>
    <w:rPr>
      <w:rFonts w:ascii="Cambria" w:hAnsi="Cambria" w:cs="Times New Roman"/>
      <w:bCs w:val="0"/>
      <w:kern w:val="0"/>
      <w:sz w:val="24"/>
      <w:szCs w:val="24"/>
      <w:u w:val="single"/>
    </w:rPr>
  </w:style>
  <w:style w:type="character" w:customStyle="1" w:styleId="Domylnaczcionkaakapitu1">
    <w:name w:val="Domyślna czcionka akapitu1"/>
    <w:uiPriority w:val="6"/>
    <w:qFormat/>
  </w:style>
  <w:style w:type="paragraph" w:customStyle="1" w:styleId="Normalny1">
    <w:name w:val="Normalny1"/>
    <w:uiPriority w:val="7"/>
    <w:pPr>
      <w:suppressAutoHyphens/>
      <w:textAlignment w:val="baseline"/>
    </w:pPr>
    <w:rPr>
      <w:rFonts w:ascii="Liberation Serif" w:hAnsi="Liberation Serif" w:cs="Arial"/>
      <w:sz w:val="24"/>
      <w:szCs w:val="24"/>
      <w:lang w:eastAsia="zh-CN" w:bidi="hi-IN"/>
    </w:rPr>
  </w:style>
  <w:style w:type="character" w:styleId="Nierozpoznanawzmianka">
    <w:name w:val="Unresolved Mention"/>
    <w:uiPriority w:val="99"/>
    <w:semiHidden/>
    <w:unhideWhenUsed/>
    <w:rsid w:val="00D35AE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rsid w:val="00387D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387DA6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rsid w:val="005C643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C64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C6430"/>
  </w:style>
  <w:style w:type="paragraph" w:styleId="Tematkomentarza">
    <w:name w:val="annotation subject"/>
    <w:basedOn w:val="Tekstkomentarza"/>
    <w:next w:val="Tekstkomentarza"/>
    <w:link w:val="TematkomentarzaZnak"/>
    <w:rsid w:val="005C6430"/>
    <w:rPr>
      <w:b/>
      <w:bCs/>
    </w:rPr>
  </w:style>
  <w:style w:type="character" w:customStyle="1" w:styleId="TematkomentarzaZnak">
    <w:name w:val="Temat komentarza Znak"/>
    <w:link w:val="Tematkomentarza"/>
    <w:rsid w:val="005C64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0C430-AA3A-4D9E-A85A-AFD303212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</dc:creator>
  <cp:keywords/>
  <cp:lastModifiedBy>Edyta Kramek</cp:lastModifiedBy>
  <cp:revision>8</cp:revision>
  <cp:lastPrinted>2025-04-08T11:37:00Z</cp:lastPrinted>
  <dcterms:created xsi:type="dcterms:W3CDTF">2024-02-02T13:38:00Z</dcterms:created>
  <dcterms:modified xsi:type="dcterms:W3CDTF">2026-05-20T13:11:00Z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1045-11.2.0.9984</vt:lpwstr>
  </property>
</Properties>
</file>